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F50A7" w14:textId="6F0104E5" w:rsidR="00EF0C75" w:rsidRPr="00272E5A" w:rsidRDefault="00272E5A" w:rsidP="00272E5A">
      <w:pPr>
        <w:ind w:firstLine="720"/>
        <w:rPr>
          <w:rFonts w:ascii="Calibri" w:eastAsia="Calibri" w:hAnsi="Calibri" w:cs="Calibri"/>
          <w:b/>
          <w:bCs/>
          <w:sz w:val="32"/>
          <w:szCs w:val="32"/>
        </w:rPr>
        <w:sectPr w:rsidR="00EF0C75" w:rsidRPr="00272E5A">
          <w:type w:val="continuous"/>
          <w:pgSz w:w="11920" w:h="16840"/>
          <w:pgMar w:top="1280" w:right="320" w:bottom="280" w:left="620" w:header="720" w:footer="720" w:gutter="0"/>
          <w:cols w:num="2" w:space="720" w:equalWidth="0">
            <w:col w:w="2936" w:space="1504"/>
            <w:col w:w="6540"/>
          </w:cols>
        </w:sectPr>
      </w:pPr>
      <w:r w:rsidRPr="00272E5A"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272E5A">
        <w:rPr>
          <w:rFonts w:ascii="Calibri" w:hAnsi="Calibri" w:cs="Calibri"/>
          <w:b/>
          <w:bCs/>
          <w:sz w:val="22"/>
          <w:szCs w:val="22"/>
        </w:rPr>
        <w:t>Skye Major</w:t>
      </w:r>
    </w:p>
    <w:p w14:paraId="1E1F6710" w14:textId="77777777" w:rsidR="00EF0C75" w:rsidRDefault="00EF0C75">
      <w:pPr>
        <w:spacing w:line="200" w:lineRule="exact"/>
      </w:pPr>
    </w:p>
    <w:p w14:paraId="35C18497" w14:textId="77777777" w:rsidR="00EF0C75" w:rsidRDefault="001A01C3">
      <w:pPr>
        <w:spacing w:before="15" w:line="276" w:lineRule="auto"/>
        <w:ind w:left="820" w:right="136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790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Brown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51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77</w:t>
      </w:r>
      <w:r>
        <w:rPr>
          <w:rFonts w:ascii="Calibri" w:eastAsia="Calibri" w:hAnsi="Calibri" w:cs="Calibri"/>
          <w:spacing w:val="2"/>
        </w:rPr>
        <w:t>7</w:t>
      </w:r>
      <w:r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(H)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raralgon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VIC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3</w:t>
      </w:r>
      <w:r>
        <w:rPr>
          <w:rFonts w:ascii="Calibri" w:eastAsia="Calibri" w:hAnsi="Calibri" w:cs="Calibri"/>
        </w:rPr>
        <w:t>844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022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</w:rPr>
        <w:t>2020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M)</w:t>
      </w:r>
    </w:p>
    <w:p w14:paraId="5C085C09" w14:textId="0AB772CD" w:rsidR="00EF0C75" w:rsidRDefault="001A01C3">
      <w:pPr>
        <w:spacing w:before="6"/>
        <w:ind w:right="139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hyperlink r:id="rId7" w:history="1">
        <w:r w:rsidR="00272E5A" w:rsidRPr="005C3B00">
          <w:rPr>
            <w:rStyle w:val="Hyperlink"/>
            <w:rFonts w:ascii="Calibri" w:eastAsia="Calibri" w:hAnsi="Calibri" w:cs="Calibri"/>
            <w:w w:val="99"/>
          </w:rPr>
          <w:t>skye@gmail.com</w:t>
        </w:r>
      </w:hyperlink>
    </w:p>
    <w:p w14:paraId="47BFB48A" w14:textId="77777777" w:rsidR="00EF0C75" w:rsidRDefault="00EF0C75">
      <w:pPr>
        <w:spacing w:before="2" w:line="100" w:lineRule="exact"/>
        <w:rPr>
          <w:sz w:val="10"/>
          <w:szCs w:val="10"/>
        </w:rPr>
      </w:pPr>
    </w:p>
    <w:p w14:paraId="207DE1DC" w14:textId="77777777" w:rsidR="00EF0C75" w:rsidRDefault="00EF0C75">
      <w:pPr>
        <w:spacing w:line="200" w:lineRule="exact"/>
      </w:pPr>
    </w:p>
    <w:p w14:paraId="45FA1417" w14:textId="548B2B22" w:rsidR="00EF0C75" w:rsidRPr="00272E5A" w:rsidRDefault="001A01C3" w:rsidP="00272E5A">
      <w:pPr>
        <w:spacing w:before="15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</w:rPr>
        <w:t>UC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  <w:spacing w:val="2"/>
        </w:rPr>
        <w:t>T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-1"/>
        </w:rPr>
        <w:t>O</w:t>
      </w:r>
      <w:r>
        <w:rPr>
          <w:rFonts w:ascii="Calibri" w:eastAsia="Calibri" w:hAnsi="Calibri" w:cs="Calibri"/>
          <w:b/>
        </w:rPr>
        <w:t>N</w:t>
      </w:r>
    </w:p>
    <w:p w14:paraId="25E1912C" w14:textId="77777777" w:rsidR="00EF0C75" w:rsidRDefault="001A01C3">
      <w:pPr>
        <w:spacing w:before="15" w:line="276" w:lineRule="auto"/>
        <w:ind w:left="2260" w:right="4372" w:hanging="14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2013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t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b/>
          <w:spacing w:val="1"/>
        </w:rPr>
        <w:t>B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ch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duc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</w:rPr>
        <w:t>(H</w:t>
      </w:r>
      <w:r>
        <w:rPr>
          <w:rFonts w:ascii="Calibri" w:eastAsia="Calibri" w:hAnsi="Calibri" w:cs="Calibri"/>
          <w:b/>
          <w:spacing w:val="1"/>
        </w:rPr>
        <w:t>on</w:t>
      </w:r>
      <w:r>
        <w:rPr>
          <w:rFonts w:ascii="Calibri" w:eastAsia="Calibri" w:hAnsi="Calibri" w:cs="Calibri"/>
          <w:b/>
          <w:spacing w:val="-2"/>
        </w:rPr>
        <w:t>o</w:t>
      </w:r>
      <w:r>
        <w:rPr>
          <w:rFonts w:ascii="Calibri" w:eastAsia="Calibri" w:hAnsi="Calibri" w:cs="Calibri"/>
          <w:b/>
          <w:spacing w:val="1"/>
        </w:rPr>
        <w:t>ur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)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 Maj</w:t>
      </w:r>
      <w:r>
        <w:rPr>
          <w:rFonts w:ascii="Calibri" w:eastAsia="Calibri" w:hAnsi="Calibri" w:cs="Calibri"/>
          <w:spacing w:val="1"/>
        </w:rPr>
        <w:t>or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ho</w:t>
      </w:r>
      <w:r>
        <w:rPr>
          <w:rFonts w:ascii="Calibri" w:eastAsia="Calibri" w:hAnsi="Calibri" w:cs="Calibri"/>
        </w:rPr>
        <w:t>logy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are Ac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e</w:t>
      </w:r>
    </w:p>
    <w:p w14:paraId="598AFE27" w14:textId="77777777" w:rsidR="00EF0C75" w:rsidRDefault="001A01C3">
      <w:pPr>
        <w:spacing w:before="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2011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g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 xml:space="preserve"> </w:t>
      </w:r>
      <w:r>
        <w:rPr>
          <w:rFonts w:ascii="Calibri" w:eastAsia="Calibri" w:hAnsi="Calibri" w:cs="Calibri"/>
          <w:b/>
        </w:rPr>
        <w:t>–</w:t>
      </w:r>
      <w:r>
        <w:rPr>
          <w:rFonts w:ascii="Calibri" w:eastAsia="Calibri" w:hAnsi="Calibri" w:cs="Calibri"/>
          <w:b/>
          <w:spacing w:val="-1"/>
        </w:rPr>
        <w:t xml:space="preserve"> </w:t>
      </w:r>
      <w:r>
        <w:rPr>
          <w:rFonts w:ascii="Calibri" w:eastAsia="Calibri" w:hAnsi="Calibri" w:cs="Calibri"/>
          <w:b/>
        </w:rPr>
        <w:t>Lev</w:t>
      </w:r>
      <w:r>
        <w:rPr>
          <w:rFonts w:ascii="Calibri" w:eastAsia="Calibri" w:hAnsi="Calibri" w:cs="Calibri"/>
          <w:b/>
          <w:spacing w:val="2"/>
        </w:rPr>
        <w:t>e</w:t>
      </w: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1"/>
        </w:rPr>
        <w:t>1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td</w:t>
      </w:r>
    </w:p>
    <w:p w14:paraId="44450EB6" w14:textId="77777777" w:rsidR="00EF0C75" w:rsidRDefault="001A01C3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2010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sso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ate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-1"/>
        </w:rPr>
        <w:t>Di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om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</w:rPr>
        <w:t>in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W</w:t>
      </w:r>
      <w:r>
        <w:rPr>
          <w:rFonts w:ascii="Calibri" w:eastAsia="Calibri" w:hAnsi="Calibri" w:cs="Calibri"/>
          <w:b/>
          <w:spacing w:val="3"/>
        </w:rPr>
        <w:t>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fare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St</w:t>
      </w:r>
      <w:r>
        <w:rPr>
          <w:rFonts w:ascii="Calibri" w:eastAsia="Calibri" w:hAnsi="Calibri" w:cs="Calibri"/>
          <w:b/>
          <w:spacing w:val="1"/>
        </w:rPr>
        <w:t>ud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3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</w:t>
      </w:r>
    </w:p>
    <w:p w14:paraId="28522F37" w14:textId="77777777" w:rsidR="00EF0C75" w:rsidRDefault="001A01C3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2000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or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an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Ce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ti</w:t>
      </w:r>
      <w:r>
        <w:rPr>
          <w:rFonts w:ascii="Calibri" w:eastAsia="Calibri" w:hAnsi="Calibri" w:cs="Calibri"/>
          <w:b/>
          <w:spacing w:val="-1"/>
        </w:rPr>
        <w:t>fi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ate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 xml:space="preserve"> E</w:t>
      </w:r>
      <w:r>
        <w:rPr>
          <w:rFonts w:ascii="Calibri" w:eastAsia="Calibri" w:hAnsi="Calibri" w:cs="Calibri"/>
          <w:b/>
          <w:spacing w:val="1"/>
        </w:rPr>
        <w:t>duc</w:t>
      </w:r>
      <w:r>
        <w:rPr>
          <w:rFonts w:ascii="Calibri" w:eastAsia="Calibri" w:hAnsi="Calibri" w:cs="Calibri"/>
          <w:b/>
          <w:spacing w:val="2"/>
        </w:rPr>
        <w:t>a</w:t>
      </w:r>
      <w:r>
        <w:rPr>
          <w:rFonts w:ascii="Calibri" w:eastAsia="Calibri" w:hAnsi="Calibri" w:cs="Calibri"/>
          <w:b/>
        </w:rPr>
        <w:t>tio</w:t>
      </w:r>
      <w:r>
        <w:rPr>
          <w:rFonts w:ascii="Calibri" w:eastAsia="Calibri" w:hAnsi="Calibri" w:cs="Calibri"/>
          <w:b/>
          <w:spacing w:val="2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J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ge</w:t>
      </w:r>
    </w:p>
    <w:p w14:paraId="73EA1550" w14:textId="77777777" w:rsidR="00EF0C75" w:rsidRDefault="00EF0C75">
      <w:pPr>
        <w:spacing w:before="5" w:line="100" w:lineRule="exact"/>
        <w:rPr>
          <w:sz w:val="11"/>
          <w:szCs w:val="11"/>
        </w:rPr>
      </w:pPr>
    </w:p>
    <w:p w14:paraId="76409113" w14:textId="77777777" w:rsidR="00EF0C75" w:rsidRDefault="00EF0C75">
      <w:pPr>
        <w:spacing w:line="200" w:lineRule="exact"/>
      </w:pPr>
    </w:p>
    <w:p w14:paraId="260A7F37" w14:textId="7A02A844" w:rsidR="00EF0C75" w:rsidRDefault="001A01C3">
      <w:pPr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2"/>
        </w:rPr>
        <w:t>A</w:t>
      </w:r>
      <w:r>
        <w:rPr>
          <w:rFonts w:ascii="Calibri" w:eastAsia="Calibri" w:hAnsi="Calibri" w:cs="Calibri"/>
          <w:b/>
          <w:spacing w:val="-1"/>
        </w:rPr>
        <w:t>DE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IC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2"/>
        </w:rPr>
        <w:t>H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3"/>
        </w:rPr>
        <w:t>M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NT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-14"/>
        </w:rPr>
        <w:t xml:space="preserve"> </w:t>
      </w:r>
      <w:r>
        <w:rPr>
          <w:rFonts w:ascii="Calibri" w:eastAsia="Calibri" w:hAnsi="Calibri" w:cs="Calibri"/>
          <w:b/>
          <w:spacing w:val="3"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d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WA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</w:rPr>
        <w:t>S</w:t>
      </w:r>
    </w:p>
    <w:p w14:paraId="6CF39900" w14:textId="77777777" w:rsidR="00EF0C75" w:rsidRDefault="00EF0C75">
      <w:pPr>
        <w:spacing w:line="200" w:lineRule="exact"/>
      </w:pPr>
    </w:p>
    <w:p w14:paraId="58418983" w14:textId="77777777" w:rsidR="00EF0C75" w:rsidRDefault="001A01C3">
      <w:pPr>
        <w:spacing w:before="15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2015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3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Soci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5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ffe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15%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</w:p>
    <w:p w14:paraId="654551CF" w14:textId="77777777" w:rsidR="00EF0C75" w:rsidRDefault="001A01C3">
      <w:pPr>
        <w:spacing w:before="36"/>
        <w:ind w:left="223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</w:p>
    <w:p w14:paraId="2F606FA1" w14:textId="77777777" w:rsidR="00EF0C75" w:rsidRDefault="001A01C3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2014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Sch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lars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</w:p>
    <w:p w14:paraId="21A74FE1" w14:textId="77777777" w:rsidR="00EF0C75" w:rsidRDefault="00EF0C75">
      <w:pPr>
        <w:spacing w:before="8" w:line="100" w:lineRule="exact"/>
        <w:rPr>
          <w:sz w:val="11"/>
          <w:szCs w:val="11"/>
        </w:rPr>
      </w:pPr>
    </w:p>
    <w:p w14:paraId="2AB01CCB" w14:textId="77777777" w:rsidR="00EF0C75" w:rsidRDefault="00EF0C75">
      <w:pPr>
        <w:spacing w:line="200" w:lineRule="exact"/>
      </w:pPr>
    </w:p>
    <w:p w14:paraId="4F3A0522" w14:textId="7C501FD1" w:rsidR="00EF0C75" w:rsidRPr="00272E5A" w:rsidRDefault="001A01C3" w:rsidP="00272E5A">
      <w:pPr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PRACT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2"/>
        </w:rPr>
        <w:t>C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pacing w:val="-9"/>
        </w:rPr>
        <w:t xml:space="preserve"> </w:t>
      </w:r>
      <w:r>
        <w:rPr>
          <w:rFonts w:ascii="Calibri" w:eastAsia="Calibri" w:hAnsi="Calibri" w:cs="Calibri"/>
          <w:b/>
          <w:spacing w:val="2"/>
        </w:rPr>
        <w:t>T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A</w:t>
      </w: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-1"/>
        </w:rPr>
        <w:t>H</w:t>
      </w:r>
      <w:r>
        <w:rPr>
          <w:rFonts w:ascii="Calibri" w:eastAsia="Calibri" w:hAnsi="Calibri" w:cs="Calibri"/>
          <w:b/>
        </w:rPr>
        <w:t>ING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1"/>
        </w:rPr>
        <w:t>LA</w:t>
      </w:r>
      <w:r>
        <w:rPr>
          <w:rFonts w:ascii="Calibri" w:eastAsia="Calibri" w:hAnsi="Calibri" w:cs="Calibri"/>
          <w:b/>
          <w:spacing w:val="2"/>
        </w:rPr>
        <w:t>C</w:t>
      </w:r>
      <w:r>
        <w:rPr>
          <w:rFonts w:ascii="Calibri" w:eastAsia="Calibri" w:hAnsi="Calibri" w:cs="Calibri"/>
          <w:b/>
          <w:spacing w:val="1"/>
        </w:rPr>
        <w:t>EM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TS</w:t>
      </w:r>
    </w:p>
    <w:p w14:paraId="7FE3D6D1" w14:textId="77777777" w:rsidR="00EF0C75" w:rsidRDefault="00EF0C75">
      <w:pPr>
        <w:spacing w:line="200" w:lineRule="exact"/>
      </w:pPr>
    </w:p>
    <w:p w14:paraId="62B51E96" w14:textId="77777777" w:rsidR="00EF0C75" w:rsidRDefault="001A01C3">
      <w:pPr>
        <w:spacing w:before="15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2015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40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2-</w:t>
      </w:r>
      <w:r>
        <w:rPr>
          <w:rFonts w:ascii="Calibri" w:eastAsia="Calibri" w:hAnsi="Calibri" w:cs="Calibri"/>
        </w:rPr>
        <w:t>3</w:t>
      </w:r>
    </w:p>
    <w:p w14:paraId="59635AB3" w14:textId="77777777" w:rsidR="00EF0C75" w:rsidRDefault="001A01C3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2014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ood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(15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5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6</w:t>
      </w:r>
    </w:p>
    <w:p w14:paraId="539B68AE" w14:textId="77777777" w:rsidR="00EF0C75" w:rsidRDefault="001A01C3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2013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(15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3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4</w:t>
      </w:r>
    </w:p>
    <w:p w14:paraId="0C0BCB62" w14:textId="77777777" w:rsidR="00EF0C75" w:rsidRDefault="001A01C3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2012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6"/>
        </w:rPr>
        <w:t>1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2</w:t>
      </w:r>
    </w:p>
    <w:p w14:paraId="3B861EDB" w14:textId="77777777" w:rsidR="00EF0C75" w:rsidRDefault="00EF0C75">
      <w:pPr>
        <w:spacing w:before="7" w:line="100" w:lineRule="exact"/>
        <w:rPr>
          <w:sz w:val="11"/>
          <w:szCs w:val="11"/>
        </w:rPr>
      </w:pPr>
    </w:p>
    <w:p w14:paraId="235A9080" w14:textId="77777777" w:rsidR="00EF0C75" w:rsidRDefault="00EF0C75">
      <w:pPr>
        <w:spacing w:line="200" w:lineRule="exact"/>
      </w:pPr>
    </w:p>
    <w:p w14:paraId="64664947" w14:textId="28E197C1" w:rsidR="00EF0C75" w:rsidRDefault="001A01C3">
      <w:pPr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PRO</w:t>
      </w:r>
      <w:r>
        <w:rPr>
          <w:rFonts w:ascii="Calibri" w:eastAsia="Calibri" w:hAnsi="Calibri" w:cs="Calibri"/>
          <w:b/>
          <w:spacing w:val="2"/>
        </w:rPr>
        <w:t>F</w:t>
      </w:r>
      <w:r>
        <w:rPr>
          <w:rFonts w:ascii="Calibri" w:eastAsia="Calibri" w:hAnsi="Calibri" w:cs="Calibri"/>
          <w:b/>
          <w:spacing w:val="-1"/>
        </w:rPr>
        <w:t>ES</w:t>
      </w:r>
      <w:r>
        <w:rPr>
          <w:rFonts w:ascii="Calibri" w:eastAsia="Calibri" w:hAnsi="Calibri" w:cs="Calibri"/>
          <w:b/>
          <w:spacing w:val="2"/>
        </w:rPr>
        <w:t>S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-1"/>
        </w:rPr>
        <w:t>O</w:t>
      </w:r>
      <w:r>
        <w:rPr>
          <w:rFonts w:ascii="Calibri" w:eastAsia="Calibri" w:hAnsi="Calibri" w:cs="Calibri"/>
          <w:b/>
          <w:spacing w:val="1"/>
        </w:rPr>
        <w:t>NA</w:t>
      </w: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pacing w:val="-13"/>
        </w:rPr>
        <w:t xml:space="preserve"> </w:t>
      </w: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LO</w:t>
      </w:r>
      <w:r>
        <w:rPr>
          <w:rFonts w:ascii="Calibri" w:eastAsia="Calibri" w:hAnsi="Calibri" w:cs="Calibri"/>
          <w:b/>
          <w:spacing w:val="-1"/>
        </w:rPr>
        <w:t>P</w:t>
      </w:r>
      <w:r>
        <w:rPr>
          <w:rFonts w:ascii="Calibri" w:eastAsia="Calibri" w:hAnsi="Calibri" w:cs="Calibri"/>
          <w:b/>
          <w:spacing w:val="3"/>
        </w:rPr>
        <w:t>M</w:t>
      </w:r>
      <w:r>
        <w:rPr>
          <w:rFonts w:ascii="Calibri" w:eastAsia="Calibri" w:hAnsi="Calibri" w:cs="Calibri"/>
          <w:b/>
          <w:spacing w:val="1"/>
        </w:rPr>
        <w:t>EN</w:t>
      </w:r>
      <w:r>
        <w:rPr>
          <w:rFonts w:ascii="Calibri" w:eastAsia="Calibri" w:hAnsi="Calibri" w:cs="Calibri"/>
          <w:b/>
        </w:rPr>
        <w:t>T</w:t>
      </w:r>
    </w:p>
    <w:p w14:paraId="43160D46" w14:textId="77777777" w:rsidR="00EF0C75" w:rsidRDefault="00EF0C75">
      <w:pPr>
        <w:spacing w:before="2" w:line="100" w:lineRule="exact"/>
        <w:rPr>
          <w:sz w:val="10"/>
          <w:szCs w:val="10"/>
        </w:rPr>
      </w:pPr>
    </w:p>
    <w:p w14:paraId="40080029" w14:textId="77777777" w:rsidR="00EF0C75" w:rsidRDefault="00EF0C75">
      <w:pPr>
        <w:spacing w:line="200" w:lineRule="exact"/>
        <w:sectPr w:rsidR="00EF0C75">
          <w:type w:val="continuous"/>
          <w:pgSz w:w="11920" w:h="16840"/>
          <w:pgMar w:top="1280" w:right="320" w:bottom="280" w:left="620" w:header="720" w:footer="720" w:gutter="0"/>
          <w:cols w:space="720"/>
        </w:sectPr>
      </w:pPr>
    </w:p>
    <w:p w14:paraId="0DFAF48C" w14:textId="77777777" w:rsidR="00EF0C75" w:rsidRDefault="001A01C3">
      <w:pPr>
        <w:spacing w:before="1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2015</w:t>
      </w:r>
    </w:p>
    <w:p w14:paraId="6F84558E" w14:textId="77777777" w:rsidR="00EF0C75" w:rsidRDefault="001A01C3">
      <w:pPr>
        <w:spacing w:before="2" w:line="100" w:lineRule="exact"/>
        <w:rPr>
          <w:sz w:val="10"/>
          <w:szCs w:val="10"/>
        </w:rPr>
      </w:pPr>
      <w:r>
        <w:br w:type="column"/>
      </w:r>
    </w:p>
    <w:p w14:paraId="42D3195A" w14:textId="77777777" w:rsidR="00EF0C75" w:rsidRDefault="00EF0C75">
      <w:pPr>
        <w:spacing w:line="200" w:lineRule="exact"/>
      </w:pPr>
    </w:p>
    <w:p w14:paraId="378079C6" w14:textId="77777777" w:rsidR="00EF0C75" w:rsidRDefault="001A01C3">
      <w:pPr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dn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3"/>
        </w:rPr>
        <w:t>k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1"/>
        </w:rPr>
        <w:t>ue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56CC5FDE" w14:textId="77777777" w:rsidR="00EF0C75" w:rsidRDefault="001A01C3">
      <w:pPr>
        <w:spacing w:before="4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Colli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ood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</w:p>
    <w:p w14:paraId="7986B7AA" w14:textId="77777777" w:rsidR="00EF0C75" w:rsidRDefault="001A01C3">
      <w:pPr>
        <w:spacing w:before="41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olic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Regio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ice</w:t>
      </w:r>
    </w:p>
    <w:p w14:paraId="4040E3CD" w14:textId="77777777" w:rsidR="00EF0C75" w:rsidRDefault="001A01C3">
      <w:pPr>
        <w:spacing w:before="4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Vi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rian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(VELS)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Reporti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y</w:t>
      </w:r>
    </w:p>
    <w:p w14:paraId="147010CF" w14:textId="77777777" w:rsidR="00EF0C75" w:rsidRDefault="001A01C3">
      <w:pPr>
        <w:spacing w:before="42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ciples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3"/>
        </w:rPr>
        <w:t>)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y</w:t>
      </w:r>
    </w:p>
    <w:p w14:paraId="2A4186CE" w14:textId="77777777" w:rsidR="00EF0C75" w:rsidRDefault="001A01C3">
      <w:pPr>
        <w:spacing w:before="4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Dia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2EDD49C1" w14:textId="77777777" w:rsidR="00EF0C75" w:rsidRDefault="001A01C3">
      <w:pPr>
        <w:spacing w:before="42"/>
        <w:rPr>
          <w:rFonts w:ascii="Calibri" w:eastAsia="Calibri" w:hAnsi="Calibri" w:cs="Calibri"/>
        </w:rPr>
        <w:sectPr w:rsidR="00EF0C75">
          <w:type w:val="continuous"/>
          <w:pgSz w:w="11920" w:h="16840"/>
          <w:pgMar w:top="1280" w:right="320" w:bottom="280" w:left="620" w:header="720" w:footer="720" w:gutter="0"/>
          <w:cols w:num="2" w:space="720" w:equalWidth="0">
            <w:col w:w="1224" w:space="1015"/>
            <w:col w:w="8741"/>
          </w:cols>
        </w:sect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ol</w:t>
      </w:r>
    </w:p>
    <w:p w14:paraId="7A633E70" w14:textId="1BE30381" w:rsidR="00EF0C75" w:rsidRDefault="001A01C3">
      <w:pPr>
        <w:spacing w:line="200" w:lineRule="exact"/>
      </w:pPr>
      <w:r>
        <w:pict w14:anchorId="7E4F4BF3">
          <v:group id="_x0000_s1040" style="position:absolute;margin-left:0;margin-top:762.4pt;width:595.3pt;height:79.5pt;z-index:-251662336;mso-position-horizontal-relative:page;mso-position-vertical-relative:page" coordorigin=",15248" coordsize="11906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top:15248;width:11907;height:1590">
              <v:imagedata r:id="rId8" o:title=""/>
            </v:shape>
            <v:shape id="_x0000_s1041" style="position:absolute;left:6690;top:15780;width:4935;height:915" coordorigin="6690,15780" coordsize="4935,915" path="m6690,16695r4935,l11625,15780r-4935,l6690,16695xe" stroked="f">
              <v:path arrowok="t"/>
            </v:shape>
            <w10:wrap anchorx="page" anchory="page"/>
          </v:group>
        </w:pict>
      </w:r>
    </w:p>
    <w:p w14:paraId="4C5F39E9" w14:textId="77777777" w:rsidR="00EF0C75" w:rsidRDefault="00EF0C75">
      <w:pPr>
        <w:spacing w:line="200" w:lineRule="exact"/>
      </w:pPr>
    </w:p>
    <w:p w14:paraId="7C3D76C8" w14:textId="77777777" w:rsidR="00EF0C75" w:rsidRDefault="00EF0C75">
      <w:pPr>
        <w:spacing w:line="200" w:lineRule="exact"/>
      </w:pPr>
    </w:p>
    <w:p w14:paraId="5D02E05F" w14:textId="77777777" w:rsidR="00EF0C75" w:rsidRDefault="00EF0C75">
      <w:pPr>
        <w:spacing w:line="200" w:lineRule="exact"/>
      </w:pPr>
    </w:p>
    <w:p w14:paraId="52669752" w14:textId="77777777" w:rsidR="00EF0C75" w:rsidRDefault="00EF0C75">
      <w:pPr>
        <w:spacing w:line="200" w:lineRule="exact"/>
      </w:pPr>
    </w:p>
    <w:p w14:paraId="44C7F377" w14:textId="77777777" w:rsidR="00EF0C75" w:rsidRDefault="00EF0C75">
      <w:pPr>
        <w:spacing w:line="200" w:lineRule="exact"/>
      </w:pPr>
    </w:p>
    <w:p w14:paraId="45D3EB6E" w14:textId="77777777" w:rsidR="00EF0C75" w:rsidRDefault="00EF0C75">
      <w:pPr>
        <w:spacing w:line="200" w:lineRule="exact"/>
      </w:pPr>
    </w:p>
    <w:p w14:paraId="6DFBB493" w14:textId="77777777" w:rsidR="00EF0C75" w:rsidRDefault="00EF0C75">
      <w:pPr>
        <w:spacing w:line="200" w:lineRule="exact"/>
      </w:pPr>
    </w:p>
    <w:p w14:paraId="6C4B4E88" w14:textId="77777777" w:rsidR="00EF0C75" w:rsidRDefault="00EF0C75">
      <w:pPr>
        <w:spacing w:line="200" w:lineRule="exact"/>
      </w:pPr>
    </w:p>
    <w:p w14:paraId="20109D3C" w14:textId="77777777" w:rsidR="00EF0C75" w:rsidRDefault="00EF0C75">
      <w:pPr>
        <w:spacing w:before="9" w:line="240" w:lineRule="exact"/>
        <w:rPr>
          <w:sz w:val="24"/>
          <w:szCs w:val="24"/>
        </w:rPr>
      </w:pPr>
    </w:p>
    <w:p w14:paraId="386CDAF1" w14:textId="77777777" w:rsidR="00EF0C75" w:rsidRDefault="001A01C3">
      <w:pPr>
        <w:spacing w:before="26"/>
        <w:ind w:right="106"/>
        <w:jc w:val="right"/>
        <w:rPr>
          <w:rFonts w:ascii="Arial" w:eastAsia="Arial" w:hAnsi="Arial" w:cs="Arial"/>
          <w:sz w:val="26"/>
          <w:szCs w:val="26"/>
        </w:rPr>
        <w:sectPr w:rsidR="00EF0C75">
          <w:type w:val="continuous"/>
          <w:pgSz w:w="11920" w:h="16840"/>
          <w:pgMar w:top="1280" w:right="320" w:bottom="280" w:left="620" w:header="720" w:footer="720" w:gutter="0"/>
          <w:cols w:space="720"/>
        </w:sectPr>
      </w:pP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monash</w:t>
      </w:r>
      <w:r>
        <w:rPr>
          <w:rFonts w:ascii="Arial" w:eastAsia="Arial" w:hAnsi="Arial" w:cs="Arial"/>
          <w:b/>
          <w:color w:val="004E85"/>
          <w:spacing w:val="2"/>
          <w:w w:val="99"/>
          <w:sz w:val="26"/>
          <w:szCs w:val="26"/>
        </w:rPr>
        <w:t>.</w:t>
      </w: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edu/</w:t>
      </w:r>
      <w:r>
        <w:rPr>
          <w:rFonts w:ascii="Arial" w:eastAsia="Arial" w:hAnsi="Arial" w:cs="Arial"/>
          <w:b/>
          <w:color w:val="004E85"/>
          <w:spacing w:val="3"/>
          <w:w w:val="99"/>
          <w:sz w:val="26"/>
          <w:szCs w:val="26"/>
        </w:rPr>
        <w:t>c</w:t>
      </w: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are</w:t>
      </w:r>
      <w:r>
        <w:rPr>
          <w:rFonts w:ascii="Arial" w:eastAsia="Arial" w:hAnsi="Arial" w:cs="Arial"/>
          <w:b/>
          <w:color w:val="004E85"/>
          <w:spacing w:val="2"/>
          <w:w w:val="99"/>
          <w:sz w:val="26"/>
          <w:szCs w:val="26"/>
        </w:rPr>
        <w:t>er</w:t>
      </w: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s</w:t>
      </w:r>
    </w:p>
    <w:p w14:paraId="431828B7" w14:textId="77777777" w:rsidR="00EF0C75" w:rsidRDefault="00EF0C75">
      <w:pPr>
        <w:spacing w:line="200" w:lineRule="exact"/>
      </w:pPr>
    </w:p>
    <w:p w14:paraId="10DED42B" w14:textId="77777777" w:rsidR="00EF0C75" w:rsidRDefault="00EF0C75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0"/>
        <w:gridCol w:w="295"/>
        <w:gridCol w:w="7422"/>
      </w:tblGrid>
      <w:tr w:rsidR="00EF0C75" w14:paraId="57E8D863" w14:textId="77777777">
        <w:trPr>
          <w:trHeight w:hRule="exact" w:val="1636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7E275F" w14:textId="77777777" w:rsidR="00EF0C75" w:rsidRDefault="001A01C3">
            <w:pPr>
              <w:spacing w:before="5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5B958BB" w14:textId="77777777" w:rsidR="00EF0C75" w:rsidRDefault="00EF0C75">
            <w:pPr>
              <w:spacing w:before="2" w:line="140" w:lineRule="exact"/>
              <w:rPr>
                <w:sz w:val="14"/>
                <w:szCs w:val="14"/>
              </w:rPr>
            </w:pPr>
          </w:p>
          <w:p w14:paraId="228DC305" w14:textId="77777777" w:rsidR="00EF0C75" w:rsidRDefault="00EF0C75">
            <w:pPr>
              <w:spacing w:line="200" w:lineRule="exact"/>
            </w:pPr>
          </w:p>
          <w:p w14:paraId="337F5C6D" w14:textId="77777777" w:rsidR="00EF0C75" w:rsidRDefault="001A01C3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3809919F" w14:textId="77777777" w:rsidR="00EF0C75" w:rsidRDefault="001A01C3">
            <w:pPr>
              <w:spacing w:before="90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62245A4D" w14:textId="77777777" w:rsidR="00EF0C75" w:rsidRDefault="00EF0C75">
            <w:pPr>
              <w:spacing w:before="4" w:line="160" w:lineRule="exact"/>
              <w:rPr>
                <w:sz w:val="17"/>
                <w:szCs w:val="17"/>
              </w:rPr>
            </w:pPr>
          </w:p>
          <w:p w14:paraId="27A91823" w14:textId="77777777" w:rsidR="00EF0C75" w:rsidRDefault="00EF0C75">
            <w:pPr>
              <w:spacing w:line="200" w:lineRule="exact"/>
            </w:pPr>
          </w:p>
          <w:p w14:paraId="1D0FBA3A" w14:textId="77777777" w:rsidR="00EF0C75" w:rsidRDefault="001A01C3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7F680FCB" w14:textId="77777777" w:rsidR="00EF0C75" w:rsidRDefault="00EF0C75">
            <w:pPr>
              <w:spacing w:before="8" w:line="140" w:lineRule="exact"/>
              <w:rPr>
                <w:sz w:val="14"/>
                <w:szCs w:val="14"/>
              </w:rPr>
            </w:pPr>
          </w:p>
          <w:p w14:paraId="5632DEF3" w14:textId="77777777" w:rsidR="00EF0C75" w:rsidRDefault="00EF0C75">
            <w:pPr>
              <w:spacing w:line="200" w:lineRule="exact"/>
            </w:pPr>
          </w:p>
          <w:p w14:paraId="789FE205" w14:textId="77777777" w:rsidR="00EF0C75" w:rsidRDefault="001A01C3">
            <w:pPr>
              <w:spacing w:line="280" w:lineRule="auto"/>
              <w:ind w:left="96" w:right="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tegrati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upp</w:t>
            </w:r>
            <w:r>
              <w:rPr>
                <w:rFonts w:ascii="Calibri" w:eastAsia="Calibri" w:hAnsi="Calibri" w:cs="Calibri"/>
              </w:rPr>
              <w:t>ort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Literacy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Nu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racy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odu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4 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5: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Bilcott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ffe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gram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rce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 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orma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C)</w:t>
            </w:r>
          </w:p>
          <w:p w14:paraId="28AEE08A" w14:textId="77777777" w:rsidR="00EF0C75" w:rsidRDefault="001A01C3">
            <w:pPr>
              <w:spacing w:before="14"/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Cult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rally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6"/>
              </w:rPr>
              <w:t>g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Allia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ce</w:t>
            </w:r>
          </w:p>
        </w:tc>
      </w:tr>
      <w:tr w:rsidR="00EF0C75" w14:paraId="25704E60" w14:textId="77777777">
        <w:trPr>
          <w:trHeight w:hRule="exact" w:val="853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C22808" w14:textId="77777777" w:rsidR="00EF0C75" w:rsidRDefault="00EF0C75">
            <w:pPr>
              <w:spacing w:before="5" w:line="120" w:lineRule="exact"/>
              <w:rPr>
                <w:sz w:val="13"/>
                <w:szCs w:val="13"/>
              </w:rPr>
            </w:pPr>
          </w:p>
          <w:p w14:paraId="25867B1F" w14:textId="77777777" w:rsidR="00EF0C75" w:rsidRDefault="001A01C3">
            <w:pPr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32E214A" w14:textId="77777777" w:rsidR="00EF0C75" w:rsidRDefault="00EF0C75">
            <w:pPr>
              <w:spacing w:line="200" w:lineRule="exact"/>
            </w:pPr>
          </w:p>
          <w:p w14:paraId="0BBFE33C" w14:textId="77777777" w:rsidR="00EF0C75" w:rsidRDefault="00EF0C75">
            <w:pPr>
              <w:spacing w:before="2" w:line="220" w:lineRule="exact"/>
              <w:rPr>
                <w:sz w:val="22"/>
                <w:szCs w:val="22"/>
              </w:rPr>
            </w:pPr>
          </w:p>
          <w:p w14:paraId="5B7D35FC" w14:textId="77777777" w:rsidR="00EF0C75" w:rsidRDefault="001A01C3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6D8CDF6F" w14:textId="77777777" w:rsidR="00EF0C75" w:rsidRDefault="00EF0C75">
            <w:pPr>
              <w:spacing w:line="200" w:lineRule="exact"/>
            </w:pPr>
          </w:p>
          <w:p w14:paraId="50648BD3" w14:textId="77777777" w:rsidR="00EF0C75" w:rsidRDefault="00EF0C75">
            <w:pPr>
              <w:spacing w:before="8" w:line="220" w:lineRule="exact"/>
              <w:rPr>
                <w:sz w:val="22"/>
                <w:szCs w:val="22"/>
              </w:rPr>
            </w:pPr>
          </w:p>
          <w:p w14:paraId="3C550A13" w14:textId="77777777" w:rsidR="00EF0C75" w:rsidRDefault="001A01C3">
            <w:pPr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Social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Val</w:t>
            </w:r>
            <w:r>
              <w:rPr>
                <w:rFonts w:ascii="Calibri" w:eastAsia="Calibri" w:hAnsi="Calibri" w:cs="Calibri"/>
                <w:spacing w:val="1"/>
              </w:rPr>
              <w:t>ue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ily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ues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</w:rPr>
              <w:t>W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1"/>
              </w:rPr>
              <w:t>kp</w:t>
            </w:r>
            <w:r>
              <w:rPr>
                <w:rFonts w:ascii="Calibri" w:eastAsia="Calibri" w:hAnsi="Calibri" w:cs="Calibri"/>
              </w:rPr>
              <w:t>lace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Rela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</w:p>
        </w:tc>
      </w:tr>
      <w:tr w:rsidR="00EF0C75" w14:paraId="134B0B85" w14:textId="77777777">
        <w:trPr>
          <w:trHeight w:hRule="exact" w:val="71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7B79B0" w14:textId="77777777" w:rsidR="00EF0C75" w:rsidRDefault="00EF0C75">
            <w:pPr>
              <w:spacing w:before="6" w:line="120" w:lineRule="exact"/>
              <w:rPr>
                <w:sz w:val="13"/>
                <w:szCs w:val="13"/>
              </w:rPr>
            </w:pPr>
          </w:p>
          <w:p w14:paraId="7BF83358" w14:textId="77777777" w:rsidR="00EF0C75" w:rsidRDefault="001A01C3">
            <w:pPr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BD6B213" w14:textId="77777777" w:rsidR="00EF0C75" w:rsidRDefault="00EF0C75">
            <w:pPr>
              <w:spacing w:line="200" w:lineRule="exact"/>
            </w:pPr>
          </w:p>
          <w:p w14:paraId="767A6D86" w14:textId="77777777" w:rsidR="00EF0C75" w:rsidRDefault="00EF0C75">
            <w:pPr>
              <w:spacing w:before="3" w:line="220" w:lineRule="exact"/>
              <w:rPr>
                <w:sz w:val="22"/>
                <w:szCs w:val="22"/>
              </w:rPr>
            </w:pPr>
          </w:p>
          <w:p w14:paraId="51C899CD" w14:textId="77777777" w:rsidR="00EF0C75" w:rsidRDefault="001A01C3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17C12B83" w14:textId="77777777" w:rsidR="00EF0C75" w:rsidRDefault="00EF0C75">
            <w:pPr>
              <w:spacing w:line="200" w:lineRule="exact"/>
            </w:pPr>
          </w:p>
          <w:p w14:paraId="68AEF27D" w14:textId="77777777" w:rsidR="00EF0C75" w:rsidRDefault="00EF0C75">
            <w:pPr>
              <w:spacing w:before="9" w:line="220" w:lineRule="exact"/>
              <w:rPr>
                <w:sz w:val="22"/>
                <w:szCs w:val="22"/>
              </w:rPr>
            </w:pPr>
          </w:p>
          <w:p w14:paraId="1A99A491" w14:textId="77777777" w:rsidR="00EF0C75" w:rsidRDefault="001A01C3">
            <w:pPr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</w:rPr>
              <w:t>ou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Can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PD: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Primary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ool</w:t>
            </w:r>
          </w:p>
        </w:tc>
      </w:tr>
      <w:tr w:rsidR="00EF0C75" w14:paraId="45ACA79A" w14:textId="77777777">
        <w:trPr>
          <w:trHeight w:hRule="exact" w:val="1599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05B3AD" w14:textId="77777777" w:rsidR="00EF0C75" w:rsidRDefault="00EF0C75"/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2CABCD5" w14:textId="77777777" w:rsidR="00EF0C75" w:rsidRDefault="001A01C3">
            <w:pPr>
              <w:spacing w:before="2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06BAE7B6" w14:textId="77777777" w:rsidR="00EF0C75" w:rsidRDefault="001A01C3">
            <w:pPr>
              <w:spacing w:before="91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4B57EAA9" w14:textId="77777777" w:rsidR="00EF0C75" w:rsidRDefault="001A01C3">
            <w:pPr>
              <w:spacing w:before="92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06D2426B" w14:textId="77777777" w:rsidR="00EF0C75" w:rsidRDefault="001A01C3">
            <w:pPr>
              <w:spacing w:before="90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4B4AC15C" w14:textId="77777777" w:rsidR="00EF0C75" w:rsidRDefault="001A01C3">
            <w:pPr>
              <w:spacing w:before="92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0DE8D2FF" w14:textId="77777777" w:rsidR="00EF0C75" w:rsidRDefault="001A01C3">
            <w:pPr>
              <w:spacing w:before="8"/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ICT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In‐</w:t>
            </w:r>
            <w:r>
              <w:rPr>
                <w:rFonts w:ascii="Calibri" w:eastAsia="Calibri" w:hAnsi="Calibri" w:cs="Calibri"/>
                <w:spacing w:val="-1"/>
              </w:rPr>
              <w:t>se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ash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ity</w:t>
            </w:r>
          </w:p>
          <w:p w14:paraId="37F33BAE" w14:textId="77777777" w:rsidR="00EF0C75" w:rsidRDefault="001A01C3">
            <w:pPr>
              <w:spacing w:before="47" w:line="286" w:lineRule="auto"/>
              <w:ind w:left="96" w:right="263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ork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1"/>
              </w:rPr>
              <w:t xml:space="preserve"> U</w:t>
            </w:r>
            <w:r>
              <w:rPr>
                <w:rFonts w:ascii="Calibri" w:eastAsia="Calibri" w:hAnsi="Calibri" w:cs="Calibri"/>
                <w:spacing w:val="1"/>
              </w:rPr>
              <w:t>nde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and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</w:rPr>
              <w:t>rt</w:t>
            </w:r>
            <w:r>
              <w:rPr>
                <w:rFonts w:ascii="Calibri" w:eastAsia="Calibri" w:hAnsi="Calibri" w:cs="Calibri"/>
                <w:spacing w:val="5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Social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Sol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s Sociol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ild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>n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ity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sh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 Sociol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am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3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ash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ort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</w:p>
          <w:p w14:paraId="09456126" w14:textId="77777777" w:rsidR="00EF0C75" w:rsidRDefault="001A01C3">
            <w:pPr>
              <w:spacing w:before="10"/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ral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Chal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cial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  <w:spacing w:val="3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t.Com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cial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  <w:spacing w:val="3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ild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EF0C75" w14:paraId="4EA7A005" w14:textId="77777777">
        <w:trPr>
          <w:trHeight w:hRule="exact" w:val="614"/>
        </w:trPr>
        <w:tc>
          <w:tcPr>
            <w:tcW w:w="1350" w:type="dxa"/>
            <w:tcBorders>
              <w:top w:val="nil"/>
              <w:left w:val="nil"/>
              <w:bottom w:val="single" w:sz="13" w:space="0" w:color="A7A6AA"/>
              <w:right w:val="nil"/>
            </w:tcBorders>
          </w:tcPr>
          <w:p w14:paraId="0BA68CA6" w14:textId="77777777" w:rsidR="00EF0C75" w:rsidRDefault="00EF0C75">
            <w:pPr>
              <w:spacing w:before="5" w:line="120" w:lineRule="exact"/>
              <w:rPr>
                <w:sz w:val="13"/>
                <w:szCs w:val="13"/>
              </w:rPr>
            </w:pPr>
          </w:p>
          <w:p w14:paraId="0F6E7DA5" w14:textId="77777777" w:rsidR="00EF0C75" w:rsidRDefault="001A01C3">
            <w:pPr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spacing w:val="2"/>
              </w:rPr>
              <w:t>O</w:t>
            </w:r>
            <w:r>
              <w:rPr>
                <w:rFonts w:ascii="Calibri" w:eastAsia="Calibri" w:hAnsi="Calibri" w:cs="Calibri"/>
                <w:b/>
              </w:rPr>
              <w:t>Y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</w:t>
            </w:r>
          </w:p>
        </w:tc>
        <w:tc>
          <w:tcPr>
            <w:tcW w:w="295" w:type="dxa"/>
            <w:tcBorders>
              <w:top w:val="nil"/>
              <w:left w:val="nil"/>
              <w:bottom w:val="single" w:sz="13" w:space="0" w:color="A7A6AA"/>
              <w:right w:val="nil"/>
            </w:tcBorders>
          </w:tcPr>
          <w:p w14:paraId="1CD6E568" w14:textId="77777777" w:rsidR="00EF0C75" w:rsidRDefault="00EF0C75"/>
        </w:tc>
        <w:tc>
          <w:tcPr>
            <w:tcW w:w="7422" w:type="dxa"/>
            <w:tcBorders>
              <w:top w:val="nil"/>
              <w:left w:val="nil"/>
              <w:bottom w:val="single" w:sz="13" w:space="0" w:color="A7A6AA"/>
              <w:right w:val="nil"/>
            </w:tcBorders>
          </w:tcPr>
          <w:p w14:paraId="7B2B7EAD" w14:textId="77777777" w:rsidR="00EF0C75" w:rsidRDefault="00EF0C75"/>
        </w:tc>
      </w:tr>
    </w:tbl>
    <w:p w14:paraId="0FB2AC52" w14:textId="77777777" w:rsidR="00EF0C75" w:rsidRDefault="001A01C3">
      <w:pPr>
        <w:spacing w:before="50"/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2010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t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or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</w:p>
    <w:p w14:paraId="54898AB9" w14:textId="77777777" w:rsidR="00EF0C75" w:rsidRDefault="001A01C3">
      <w:pPr>
        <w:spacing w:before="36"/>
        <w:ind w:left="26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ry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6"/>
        </w:rPr>
        <w:t>n</w:t>
      </w:r>
      <w:r>
        <w:rPr>
          <w:rFonts w:ascii="Calibri" w:eastAsia="Calibri" w:hAnsi="Calibri" w:cs="Calibri"/>
        </w:rPr>
        <w:t>:</w:t>
      </w:r>
    </w:p>
    <w:p w14:paraId="3B9BB93E" w14:textId="77777777" w:rsidR="00EF0C75" w:rsidRDefault="001A01C3">
      <w:pPr>
        <w:spacing w:before="42" w:line="272" w:lineRule="auto"/>
        <w:ind w:left="2882" w:right="1887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Mat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lcul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</w:t>
      </w:r>
    </w:p>
    <w:p w14:paraId="601E57CA" w14:textId="77777777" w:rsidR="00EF0C75" w:rsidRDefault="001A01C3">
      <w:pPr>
        <w:spacing w:before="15"/>
        <w:ind w:left="262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gli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racy</w:t>
      </w:r>
    </w:p>
    <w:p w14:paraId="071AB92D" w14:textId="77777777" w:rsidR="00EF0C75" w:rsidRDefault="001A01C3">
      <w:pPr>
        <w:spacing w:before="36"/>
        <w:ind w:left="28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Liai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eve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</w:p>
    <w:p w14:paraId="273EB031" w14:textId="77777777" w:rsidR="00EF0C75" w:rsidRDefault="001A01C3">
      <w:pPr>
        <w:spacing w:before="37"/>
        <w:ind w:left="288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grams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tc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cco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LS</w:t>
      </w:r>
    </w:p>
    <w:p w14:paraId="2AFA0E29" w14:textId="77777777" w:rsidR="00EF0C75" w:rsidRDefault="00EF0C75">
      <w:pPr>
        <w:spacing w:before="7" w:line="100" w:lineRule="exact"/>
        <w:rPr>
          <w:sz w:val="11"/>
          <w:szCs w:val="11"/>
        </w:rPr>
      </w:pPr>
    </w:p>
    <w:p w14:paraId="55FE03E0" w14:textId="77777777" w:rsidR="00EF0C75" w:rsidRDefault="00EF0C75">
      <w:pPr>
        <w:spacing w:line="200" w:lineRule="exact"/>
      </w:pPr>
    </w:p>
    <w:p w14:paraId="0CE77F12" w14:textId="77777777" w:rsidR="00EF0C75" w:rsidRDefault="001A01C3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2012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un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2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Je</w:t>
      </w:r>
      <w:r>
        <w:rPr>
          <w:rFonts w:ascii="Calibri" w:eastAsia="Calibri" w:hAnsi="Calibri" w:cs="Calibri"/>
        </w:rPr>
        <w:t>llop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</w:p>
    <w:p w14:paraId="28028F16" w14:textId="77777777" w:rsidR="00EF0C75" w:rsidRDefault="001A01C3">
      <w:pPr>
        <w:spacing w:before="42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racy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gar</w:t>
      </w:r>
      <w:r>
        <w:rPr>
          <w:rFonts w:ascii="Calibri" w:eastAsia="Calibri" w:hAnsi="Calibri" w:cs="Calibri"/>
          <w:spacing w:val="7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spel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ics</w:t>
      </w:r>
    </w:p>
    <w:p w14:paraId="053805A7" w14:textId="77777777" w:rsidR="00EF0C75" w:rsidRDefault="00EF0C75">
      <w:pPr>
        <w:spacing w:before="5" w:line="100" w:lineRule="exact"/>
        <w:rPr>
          <w:sz w:val="11"/>
          <w:szCs w:val="11"/>
        </w:rPr>
      </w:pPr>
    </w:p>
    <w:p w14:paraId="513D9628" w14:textId="77777777" w:rsidR="00EF0C75" w:rsidRDefault="00EF0C75">
      <w:pPr>
        <w:spacing w:line="200" w:lineRule="exact"/>
      </w:pPr>
    </w:p>
    <w:p w14:paraId="42B6691A" w14:textId="77777777" w:rsidR="00EF0C75" w:rsidRDefault="001A01C3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2009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 xml:space="preserve">2011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b/>
        </w:rPr>
        <w:t>Tea</w:t>
      </w:r>
      <w:r>
        <w:rPr>
          <w:rFonts w:ascii="Calibri" w:eastAsia="Calibri" w:hAnsi="Calibri" w:cs="Calibri"/>
          <w:b/>
          <w:spacing w:val="1"/>
        </w:rPr>
        <w:t>ch</w:t>
      </w:r>
      <w:r>
        <w:rPr>
          <w:rFonts w:ascii="Calibri" w:eastAsia="Calibri" w:hAnsi="Calibri" w:cs="Calibri"/>
          <w:b/>
        </w:rPr>
        <w:t>er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As</w:t>
      </w:r>
      <w:r>
        <w:rPr>
          <w:rFonts w:ascii="Calibri" w:eastAsia="Calibri" w:hAnsi="Calibri" w:cs="Calibri"/>
          <w:b/>
          <w:spacing w:val="-1"/>
        </w:rPr>
        <w:t>si</w:t>
      </w:r>
      <w:r>
        <w:rPr>
          <w:rFonts w:ascii="Calibri" w:eastAsia="Calibri" w:hAnsi="Calibri" w:cs="Calibri"/>
          <w:b/>
        </w:rPr>
        <w:t>sta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d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g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  <w:spacing w:val="4"/>
        </w:rPr>
        <w:t>e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6AEAEBDA" w14:textId="77777777" w:rsidR="00EF0C75" w:rsidRDefault="001A01C3">
      <w:pPr>
        <w:spacing w:before="43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orted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 gro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 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artic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5"/>
        </w:rPr>
        <w:t>t</w:t>
      </w:r>
      <w:r>
        <w:rPr>
          <w:rFonts w:ascii="Calibri" w:eastAsia="Calibri" w:hAnsi="Calibri" w:cs="Calibri"/>
        </w:rPr>
        <w:t>)</w:t>
      </w:r>
    </w:p>
    <w:p w14:paraId="5166E921" w14:textId="77777777" w:rsidR="00EF0C75" w:rsidRDefault="001A01C3">
      <w:pPr>
        <w:spacing w:before="42" w:line="272" w:lineRule="auto"/>
        <w:ind w:left="2882" w:right="1256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Aid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ynd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oca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</w:rPr>
        <w:t>lary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ility 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ally</w:t>
      </w:r>
    </w:p>
    <w:p w14:paraId="740A7638" w14:textId="77777777" w:rsidR="00EF0C75" w:rsidRDefault="00EF0C75">
      <w:pPr>
        <w:spacing w:before="10" w:line="280" w:lineRule="exact"/>
        <w:rPr>
          <w:sz w:val="28"/>
          <w:szCs w:val="28"/>
        </w:rPr>
      </w:pPr>
    </w:p>
    <w:p w14:paraId="50663D60" w14:textId="77777777" w:rsidR="00EF0C75" w:rsidRDefault="001A01C3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2005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 xml:space="preserve">2008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Rai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ally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</w:p>
    <w:p w14:paraId="7D4D6F9A" w14:textId="77777777" w:rsidR="00EF0C75" w:rsidRDefault="00EF0C75">
      <w:pPr>
        <w:spacing w:before="7" w:line="100" w:lineRule="exact"/>
        <w:rPr>
          <w:sz w:val="11"/>
          <w:szCs w:val="11"/>
        </w:rPr>
      </w:pPr>
    </w:p>
    <w:p w14:paraId="1EBF5E15" w14:textId="77777777" w:rsidR="00EF0C75" w:rsidRDefault="00EF0C75">
      <w:pPr>
        <w:spacing w:line="200" w:lineRule="exact"/>
      </w:pPr>
    </w:p>
    <w:p w14:paraId="2E891E47" w14:textId="77777777" w:rsidR="00EF0C75" w:rsidRDefault="001A01C3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2001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 xml:space="preserve">2002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  <w:spacing w:val="-1"/>
        </w:rPr>
        <w:t>ll‐</w:t>
      </w:r>
      <w:r>
        <w:rPr>
          <w:rFonts w:ascii="Calibri" w:eastAsia="Calibri" w:hAnsi="Calibri" w:cs="Calibri"/>
          <w:b/>
          <w:spacing w:val="3"/>
        </w:rPr>
        <w:t>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st</w:t>
      </w:r>
      <w:r>
        <w:rPr>
          <w:rFonts w:ascii="Calibri" w:eastAsia="Calibri" w:hAnsi="Calibri" w:cs="Calibri"/>
          <w:b/>
          <w:spacing w:val="1"/>
        </w:rPr>
        <w:t>ruc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  <w:spacing w:val="4"/>
        </w:rPr>
        <w:t>r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Sil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rai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tre,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J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lle</w:t>
      </w:r>
    </w:p>
    <w:p w14:paraId="5D5B4AAE" w14:textId="77777777" w:rsidR="00EF0C75" w:rsidRDefault="001A01C3">
      <w:pPr>
        <w:spacing w:before="43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grams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ns</w:t>
      </w:r>
      <w:r>
        <w:rPr>
          <w:rFonts w:ascii="Calibri" w:eastAsia="Calibri" w:hAnsi="Calibri" w:cs="Calibri"/>
        </w:rPr>
        <w:t>,</w:t>
      </w:r>
    </w:p>
    <w:p w14:paraId="124CDA98" w14:textId="77777777" w:rsidR="00EF0C75" w:rsidRDefault="001A01C3">
      <w:pPr>
        <w:spacing w:before="40" w:line="275" w:lineRule="auto"/>
        <w:ind w:left="2882" w:right="1460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cial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es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cen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s</w:t>
      </w:r>
    </w:p>
    <w:p w14:paraId="296AA37B" w14:textId="77777777" w:rsidR="00EF0C75" w:rsidRDefault="001A01C3">
      <w:pPr>
        <w:spacing w:before="13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fami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cy</w:t>
      </w:r>
    </w:p>
    <w:p w14:paraId="7B0E6A3D" w14:textId="77777777" w:rsidR="00EF0C75" w:rsidRDefault="001A01C3">
      <w:pPr>
        <w:spacing w:before="40" w:line="275" w:lineRule="auto"/>
        <w:ind w:left="2882" w:right="1232" w:hanging="283"/>
        <w:rPr>
          <w:rFonts w:ascii="Calibri" w:eastAsia="Calibri" w:hAnsi="Calibri" w:cs="Calibri"/>
        </w:rPr>
        <w:sectPr w:rsidR="00EF0C75">
          <w:headerReference w:type="default" r:id="rId9"/>
          <w:footerReference w:type="default" r:id="rId10"/>
          <w:pgSz w:w="11920" w:h="16840"/>
          <w:pgMar w:top="1200" w:right="260" w:bottom="280" w:left="260" w:header="427" w:footer="1238" w:gutter="0"/>
          <w:cols w:space="720"/>
        </w:sect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gra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general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ice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g: 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rac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hy</w:t>
      </w:r>
      <w:r>
        <w:rPr>
          <w:rFonts w:ascii="Calibri" w:eastAsia="Calibri" w:hAnsi="Calibri" w:cs="Calibri"/>
        </w:rPr>
        <w:t>gi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‐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kn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phy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ical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tel</w:t>
      </w:r>
      <w:r>
        <w:rPr>
          <w:rFonts w:ascii="Calibri" w:eastAsia="Calibri" w:hAnsi="Calibri" w:cs="Calibri"/>
          <w:spacing w:val="-1"/>
        </w:rPr>
        <w:t>le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</w:p>
    <w:p w14:paraId="730EAE14" w14:textId="77777777" w:rsidR="00EF0C75" w:rsidRDefault="00EF0C75">
      <w:pPr>
        <w:spacing w:line="200" w:lineRule="exact"/>
      </w:pPr>
    </w:p>
    <w:p w14:paraId="1539224A" w14:textId="77777777" w:rsidR="00EF0C75" w:rsidRDefault="00EF0C75">
      <w:pPr>
        <w:spacing w:before="16" w:line="280" w:lineRule="exact"/>
        <w:rPr>
          <w:sz w:val="28"/>
          <w:szCs w:val="28"/>
        </w:rPr>
      </w:pPr>
    </w:p>
    <w:p w14:paraId="4BE52F73" w14:textId="77777777" w:rsidR="00EF0C75" w:rsidRDefault="001A01C3">
      <w:pPr>
        <w:spacing w:before="15"/>
        <w:ind w:left="1180"/>
        <w:rPr>
          <w:rFonts w:ascii="Calibri" w:eastAsia="Calibri" w:hAnsi="Calibri" w:cs="Calibri"/>
        </w:rPr>
      </w:pPr>
      <w:r>
        <w:pict w14:anchorId="43219686">
          <v:group id="_x0000_s1026" style="position:absolute;left:0;text-align:left;margin-left:71.15pt;margin-top:22.95pt;width:453pt;height:1.7pt;z-index:-251655168;mso-position-horizontal-relative:page" coordorigin="1423,459" coordsize="9060,34">
            <v:shape id="_x0000_s1039" style="position:absolute;left:1440;top:476;width:9026;height:0" coordorigin="1440,476" coordsize="9026,0" path="m1440,476r9026,e" filled="f" strokecolor="#a7a6aa" strokeweight="1.7pt">
              <v:path arrowok="t"/>
            </v:shape>
            <v:shape id="_x0000_s1038" style="position:absolute;left:1440;top:464;width:5;height:0" coordorigin="1440,464" coordsize="5,0" path="m1440,464r5,e" filled="f" strokecolor="#9f9f9f" strokeweight=".34pt">
              <v:path arrowok="t"/>
            </v:shape>
            <v:shape id="_x0000_s1037" style="position:absolute;left:1440;top:464;width:5;height:0" coordorigin="1440,464" coordsize="5,0" path="m1440,464r5,e" filled="f" strokecolor="#9f9f9f" strokeweight=".34pt">
              <v:path arrowok="t"/>
            </v:shape>
            <v:shape id="_x0000_s1036" style="position:absolute;left:1445;top:464;width:9018;height:0" coordorigin="1445,464" coordsize="9018,0" path="m1445,464r9018,e" filled="f" strokecolor="#9f9f9f" strokeweight=".34pt">
              <v:path arrowok="t"/>
            </v:shape>
            <v:shape id="_x0000_s1035" style="position:absolute;left:10464;top:464;width:5;height:0" coordorigin="10464,464" coordsize="5,0" path="m10464,464r4,e" filled="f" strokecolor="#e2e2e2" strokeweight=".34pt">
              <v:path arrowok="t"/>
            </v:shape>
            <v:shape id="_x0000_s1034" style="position:absolute;left:10464;top:464;width:5;height:0" coordorigin="10464,464" coordsize="5,0" path="m10464,464r4,e" filled="f" strokecolor="#9f9f9f" strokeweight=".34pt">
              <v:path arrowok="t"/>
            </v:shape>
            <v:shape id="_x0000_s1033" style="position:absolute;left:1440;top:477;width:5;height:0" coordorigin="1440,477" coordsize="5,0" path="m1440,477r5,e" filled="f" strokecolor="#9f9f9f" strokeweight="1.18pt">
              <v:path arrowok="t"/>
            </v:shape>
            <v:shape id="_x0000_s1032" style="position:absolute;left:10464;top:477;width:5;height:0" coordorigin="10464,477" coordsize="5,0" path="m10464,477r4,e" filled="f" strokecolor="#e2e2e2" strokeweight="1.18pt">
              <v:path arrowok="t"/>
            </v:shape>
            <v:shape id="_x0000_s1031" style="position:absolute;left:1440;top:490;width:5;height:0" coordorigin="1440,490" coordsize="5,0" path="m1440,490r5,e" filled="f" strokecolor="#9f9f9f" strokeweight=".34pt">
              <v:path arrowok="t"/>
            </v:shape>
            <v:shape id="_x0000_s1030" style="position:absolute;left:1440;top:490;width:5;height:0" coordorigin="1440,490" coordsize="5,0" path="m1440,490r5,e" filled="f" strokecolor="#e2e2e2" strokeweight=".34pt">
              <v:path arrowok="t"/>
            </v:shape>
            <v:shape id="_x0000_s1029" style="position:absolute;left:1445;top:490;width:9018;height:0" coordorigin="1445,490" coordsize="9018,0" path="m1445,490r9018,e" filled="f" strokecolor="#e2e2e2" strokeweight=".34pt">
              <v:path arrowok="t"/>
            </v:shape>
            <v:shape id="_x0000_s1028" style="position:absolute;left:10464;top:490;width:5;height:0" coordorigin="10464,490" coordsize="5,0" path="m10464,490r4,e" filled="f" strokecolor="#e2e2e2" strokeweight=".34pt">
              <v:path arrowok="t"/>
            </v:shape>
            <v:shape id="_x0000_s1027" style="position:absolute;left:10464;top:490;width:5;height:0" coordorigin="10464,490" coordsize="5,0" path="m10464,490r4,e" filled="f" strokecolor="#e2e2e2" strokeweight=".34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3"/>
        </w:rPr>
        <w:t>R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S</w:t>
      </w:r>
    </w:p>
    <w:p w14:paraId="325A1BF4" w14:textId="77777777" w:rsidR="00EF0C75" w:rsidRDefault="00EF0C75">
      <w:pPr>
        <w:spacing w:before="7" w:line="140" w:lineRule="exact"/>
        <w:rPr>
          <w:sz w:val="15"/>
          <w:szCs w:val="15"/>
        </w:rPr>
      </w:pPr>
    </w:p>
    <w:p w14:paraId="45EF3CED" w14:textId="77777777" w:rsidR="00EF0C75" w:rsidRDefault="00EF0C75">
      <w:pPr>
        <w:spacing w:line="200" w:lineRule="exact"/>
        <w:sectPr w:rsidR="00EF0C75">
          <w:pgSz w:w="11920" w:h="16840"/>
          <w:pgMar w:top="1200" w:right="260" w:bottom="280" w:left="260" w:header="427" w:footer="1238" w:gutter="0"/>
          <w:cols w:space="720"/>
        </w:sectPr>
      </w:pPr>
    </w:p>
    <w:p w14:paraId="06012F69" w14:textId="77777777" w:rsidR="00EF0C75" w:rsidRDefault="001A01C3">
      <w:pPr>
        <w:spacing w:before="15"/>
        <w:ind w:left="1180" w:right="-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J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th</w:t>
      </w:r>
    </w:p>
    <w:p w14:paraId="7684846A" w14:textId="77777777" w:rsidR="00EF0C75" w:rsidRDefault="00EF0C75">
      <w:pPr>
        <w:spacing w:before="10" w:line="140" w:lineRule="exact"/>
        <w:rPr>
          <w:sz w:val="15"/>
          <w:szCs w:val="15"/>
        </w:rPr>
      </w:pPr>
    </w:p>
    <w:p w14:paraId="54D8DC54" w14:textId="77777777" w:rsidR="00EF0C75" w:rsidRDefault="00EF0C75">
      <w:pPr>
        <w:spacing w:line="200" w:lineRule="exact"/>
      </w:pPr>
    </w:p>
    <w:p w14:paraId="1E896C3E" w14:textId="77777777" w:rsidR="00EF0C75" w:rsidRDefault="00EF0C75">
      <w:pPr>
        <w:spacing w:line="200" w:lineRule="exact"/>
      </w:pPr>
    </w:p>
    <w:p w14:paraId="190A4551" w14:textId="77777777" w:rsidR="00EF0C75" w:rsidRDefault="00EF0C75">
      <w:pPr>
        <w:spacing w:line="200" w:lineRule="exact"/>
      </w:pPr>
    </w:p>
    <w:p w14:paraId="3A11F025" w14:textId="77777777" w:rsidR="00EF0C75" w:rsidRDefault="00EF0C75">
      <w:pPr>
        <w:spacing w:line="200" w:lineRule="exact"/>
      </w:pPr>
    </w:p>
    <w:p w14:paraId="5D368C5D" w14:textId="77777777" w:rsidR="00EF0C75" w:rsidRDefault="00EF0C75">
      <w:pPr>
        <w:spacing w:line="200" w:lineRule="exact"/>
      </w:pPr>
    </w:p>
    <w:p w14:paraId="10B3AC39" w14:textId="77777777" w:rsidR="00EF0C75" w:rsidRDefault="00EF0C75">
      <w:pPr>
        <w:spacing w:line="200" w:lineRule="exact"/>
      </w:pPr>
    </w:p>
    <w:p w14:paraId="57E2B16A" w14:textId="77777777" w:rsidR="00EF0C75" w:rsidRDefault="00EF0C75">
      <w:pPr>
        <w:spacing w:line="200" w:lineRule="exact"/>
      </w:pPr>
    </w:p>
    <w:p w14:paraId="2EBD1DE1" w14:textId="77777777" w:rsidR="00EF0C75" w:rsidRDefault="00EF0C75">
      <w:pPr>
        <w:spacing w:line="200" w:lineRule="exact"/>
      </w:pPr>
    </w:p>
    <w:p w14:paraId="28300992" w14:textId="77777777" w:rsidR="00EF0C75" w:rsidRDefault="001A01C3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S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Gr</w:t>
      </w:r>
      <w:r>
        <w:rPr>
          <w:rFonts w:ascii="Calibri" w:eastAsia="Calibri" w:hAnsi="Calibri" w:cs="Calibri"/>
          <w:b/>
        </w:rPr>
        <w:t>een</w:t>
      </w:r>
    </w:p>
    <w:p w14:paraId="55EBEECB" w14:textId="77777777" w:rsidR="00EF0C75" w:rsidRDefault="001A01C3">
      <w:pPr>
        <w:spacing w:before="16" w:line="280" w:lineRule="exact"/>
        <w:rPr>
          <w:sz w:val="28"/>
          <w:szCs w:val="28"/>
        </w:rPr>
      </w:pPr>
      <w:r>
        <w:br w:type="column"/>
      </w:r>
    </w:p>
    <w:p w14:paraId="5734C9E5" w14:textId="77777777" w:rsidR="00EF0C75" w:rsidRDefault="001A01C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al</w:t>
      </w:r>
    </w:p>
    <w:p w14:paraId="1F324277" w14:textId="77777777" w:rsidR="00EF0C75" w:rsidRDefault="001A01C3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Sch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ol</w:t>
      </w:r>
    </w:p>
    <w:p w14:paraId="662C94C3" w14:textId="77777777" w:rsidR="00EF0C75" w:rsidRDefault="001A01C3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ail:</w:t>
      </w:r>
      <w:r>
        <w:rPr>
          <w:rFonts w:ascii="Calibri" w:eastAsia="Calibri" w:hAnsi="Calibri" w:cs="Calibri"/>
          <w:spacing w:val="-5"/>
        </w:rPr>
        <w:t xml:space="preserve"> </w:t>
      </w:r>
      <w:hyperlink r:id="rId11">
        <w:r>
          <w:rPr>
            <w:rFonts w:ascii="Calibri" w:eastAsia="Calibri" w:hAnsi="Calibri" w:cs="Calibri"/>
          </w:rPr>
          <w:t>j</w:t>
        </w:r>
        <w:r>
          <w:rPr>
            <w:rFonts w:ascii="Calibri" w:eastAsia="Calibri" w:hAnsi="Calibri" w:cs="Calibri"/>
            <w:spacing w:val="1"/>
          </w:rPr>
          <w:t>an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  <w:spacing w:val="1"/>
          </w:rPr>
          <w:t>s</w:t>
        </w:r>
        <w:r>
          <w:rPr>
            <w:rFonts w:ascii="Calibri" w:eastAsia="Calibri" w:hAnsi="Calibri" w:cs="Calibri"/>
            <w:spacing w:val="-1"/>
          </w:rPr>
          <w:t>m</w:t>
        </w:r>
        <w:r>
          <w:rPr>
            <w:rFonts w:ascii="Calibri" w:eastAsia="Calibri" w:hAnsi="Calibri" w:cs="Calibri"/>
          </w:rPr>
          <w:t>it</w:t>
        </w:r>
        <w:r>
          <w:rPr>
            <w:rFonts w:ascii="Calibri" w:eastAsia="Calibri" w:hAnsi="Calibri" w:cs="Calibri"/>
            <w:spacing w:val="1"/>
          </w:rPr>
          <w:t>h</w:t>
        </w:r>
        <w:r>
          <w:rPr>
            <w:rFonts w:ascii="Calibri" w:eastAsia="Calibri" w:hAnsi="Calibri" w:cs="Calibri"/>
          </w:rPr>
          <w:t>@pri</w:t>
        </w:r>
        <w:r>
          <w:rPr>
            <w:rFonts w:ascii="Calibri" w:eastAsia="Calibri" w:hAnsi="Calibri" w:cs="Calibri"/>
            <w:spacing w:val="1"/>
          </w:rPr>
          <w:t>n</w:t>
        </w:r>
        <w:r>
          <w:rPr>
            <w:rFonts w:ascii="Calibri" w:eastAsia="Calibri" w:hAnsi="Calibri" w:cs="Calibri"/>
            <w:spacing w:val="2"/>
          </w:rPr>
          <w:t>c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</w:rPr>
          <w:t>t</w:t>
        </w:r>
        <w:r>
          <w:rPr>
            <w:rFonts w:ascii="Calibri" w:eastAsia="Calibri" w:hAnsi="Calibri" w:cs="Calibri"/>
            <w:spacing w:val="1"/>
          </w:rPr>
          <w:t>onp</w:t>
        </w:r>
        <w:r>
          <w:rPr>
            <w:rFonts w:ascii="Calibri" w:eastAsia="Calibri" w:hAnsi="Calibri" w:cs="Calibri"/>
            <w:spacing w:val="-1"/>
          </w:rPr>
          <w:t>s</w:t>
        </w:r>
        <w:r>
          <w:rPr>
            <w:rFonts w:ascii="Calibri" w:eastAsia="Calibri" w:hAnsi="Calibri" w:cs="Calibri"/>
          </w:rPr>
          <w:t>.go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  <w:spacing w:val="2"/>
          </w:rPr>
          <w:t>.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</w:rPr>
          <w:t>i</w:t>
        </w:r>
        <w:r>
          <w:rPr>
            <w:rFonts w:ascii="Calibri" w:eastAsia="Calibri" w:hAnsi="Calibri" w:cs="Calibri"/>
            <w:spacing w:val="2"/>
          </w:rPr>
          <w:t>c</w:t>
        </w:r>
        <w:r>
          <w:rPr>
            <w:rFonts w:ascii="Calibri" w:eastAsia="Calibri" w:hAnsi="Calibri" w:cs="Calibri"/>
          </w:rPr>
          <w:t>.</w:t>
        </w:r>
        <w:r>
          <w:rPr>
            <w:rFonts w:ascii="Calibri" w:eastAsia="Calibri" w:hAnsi="Calibri" w:cs="Calibri"/>
            <w:spacing w:val="1"/>
          </w:rPr>
          <w:t>a</w:t>
        </w:r>
        <w:r>
          <w:rPr>
            <w:rFonts w:ascii="Calibri" w:eastAsia="Calibri" w:hAnsi="Calibri" w:cs="Calibri"/>
          </w:rPr>
          <w:t>u</w:t>
        </w:r>
      </w:hyperlink>
    </w:p>
    <w:p w14:paraId="5753EC42" w14:textId="77777777" w:rsidR="00EF0C75" w:rsidRDefault="001A01C3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9509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5</w:t>
      </w:r>
      <w:r>
        <w:rPr>
          <w:rFonts w:ascii="Calibri" w:eastAsia="Calibri" w:hAnsi="Calibri" w:cs="Calibri"/>
        </w:rPr>
        <w:t>555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  <w:spacing w:val="2"/>
        </w:rPr>
        <w:t>5</w:t>
      </w:r>
      <w:r>
        <w:rPr>
          <w:rFonts w:ascii="Calibri" w:eastAsia="Calibri" w:hAnsi="Calibri" w:cs="Calibri"/>
        </w:rPr>
        <w:t>09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5555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(H)</w:t>
      </w:r>
    </w:p>
    <w:p w14:paraId="499B7DA3" w14:textId="77777777" w:rsidR="00EF0C75" w:rsidRDefault="001A01C3">
      <w:pPr>
        <w:spacing w:before="42" w:line="275" w:lineRule="auto"/>
        <w:ind w:left="283" w:right="1585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speak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icati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5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alle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beh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cord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iliti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</w:p>
    <w:p w14:paraId="6D2FB200" w14:textId="77777777" w:rsidR="00EF0C75" w:rsidRDefault="00EF0C75">
      <w:pPr>
        <w:spacing w:before="4" w:line="100" w:lineRule="exact"/>
        <w:rPr>
          <w:sz w:val="11"/>
          <w:szCs w:val="11"/>
        </w:rPr>
      </w:pPr>
    </w:p>
    <w:p w14:paraId="59CC9765" w14:textId="77777777" w:rsidR="00EF0C75" w:rsidRDefault="00EF0C75">
      <w:pPr>
        <w:spacing w:line="200" w:lineRule="exact"/>
      </w:pPr>
    </w:p>
    <w:p w14:paraId="18D8DF07" w14:textId="77777777" w:rsidR="00EF0C75" w:rsidRDefault="001A01C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ern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  <w:spacing w:val="-2"/>
        </w:rPr>
        <w:t>t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r</w:t>
      </w:r>
    </w:p>
    <w:p w14:paraId="52F0C125" w14:textId="77777777" w:rsidR="00EF0C75" w:rsidRDefault="001A01C3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792E8BB8" w14:textId="77777777" w:rsidR="00EF0C75" w:rsidRDefault="001A01C3">
      <w:pPr>
        <w:spacing w:before="3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ail:</w:t>
      </w:r>
      <w:r>
        <w:rPr>
          <w:rFonts w:ascii="Calibri" w:eastAsia="Calibri" w:hAnsi="Calibri" w:cs="Calibri"/>
          <w:spacing w:val="-5"/>
        </w:rPr>
        <w:t xml:space="preserve"> </w:t>
      </w:r>
      <w:hyperlink r:id="rId12">
        <w:r>
          <w:rPr>
            <w:rFonts w:ascii="Calibri" w:eastAsia="Calibri" w:hAnsi="Calibri" w:cs="Calibri"/>
            <w:spacing w:val="-1"/>
          </w:rPr>
          <w:t>s</w:t>
        </w:r>
        <w:r>
          <w:rPr>
            <w:rFonts w:ascii="Calibri" w:eastAsia="Calibri" w:hAnsi="Calibri" w:cs="Calibri"/>
            <w:spacing w:val="1"/>
          </w:rPr>
          <w:t>ue</w:t>
        </w:r>
        <w:r>
          <w:rPr>
            <w:rFonts w:ascii="Calibri" w:eastAsia="Calibri" w:hAnsi="Calibri" w:cs="Calibri"/>
          </w:rPr>
          <w:t>gr</w:t>
        </w:r>
        <w:r>
          <w:rPr>
            <w:rFonts w:ascii="Calibri" w:eastAsia="Calibri" w:hAnsi="Calibri" w:cs="Calibri"/>
            <w:spacing w:val="1"/>
          </w:rPr>
          <w:t>e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  <w:spacing w:val="1"/>
          </w:rPr>
          <w:t>n</w:t>
        </w:r>
        <w:r>
          <w:rPr>
            <w:rFonts w:ascii="Calibri" w:eastAsia="Calibri" w:hAnsi="Calibri" w:cs="Calibri"/>
          </w:rPr>
          <w:t>@pri</w:t>
        </w:r>
        <w:r>
          <w:rPr>
            <w:rFonts w:ascii="Calibri" w:eastAsia="Calibri" w:hAnsi="Calibri" w:cs="Calibri"/>
            <w:spacing w:val="1"/>
          </w:rPr>
          <w:t>n</w:t>
        </w:r>
        <w:r>
          <w:rPr>
            <w:rFonts w:ascii="Calibri" w:eastAsia="Calibri" w:hAnsi="Calibri" w:cs="Calibri"/>
          </w:rPr>
          <w:t>c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</w:rPr>
          <w:t>t</w:t>
        </w:r>
        <w:r>
          <w:rPr>
            <w:rFonts w:ascii="Calibri" w:eastAsia="Calibri" w:hAnsi="Calibri" w:cs="Calibri"/>
            <w:spacing w:val="1"/>
          </w:rPr>
          <w:t>on</w:t>
        </w:r>
        <w:r>
          <w:rPr>
            <w:rFonts w:ascii="Calibri" w:eastAsia="Calibri" w:hAnsi="Calibri" w:cs="Calibri"/>
          </w:rPr>
          <w:t>.</w:t>
        </w:r>
        <w:r>
          <w:rPr>
            <w:rFonts w:ascii="Calibri" w:eastAsia="Calibri" w:hAnsi="Calibri" w:cs="Calibri"/>
            <w:spacing w:val="2"/>
          </w:rPr>
          <w:t>g</w:t>
        </w:r>
        <w:r>
          <w:rPr>
            <w:rFonts w:ascii="Calibri" w:eastAsia="Calibri" w:hAnsi="Calibri" w:cs="Calibri"/>
          </w:rPr>
          <w:t>o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</w:rPr>
          <w:t>.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  <w:spacing w:val="2"/>
          </w:rPr>
          <w:t>i</w:t>
        </w:r>
        <w:r>
          <w:rPr>
            <w:rFonts w:ascii="Calibri" w:eastAsia="Calibri" w:hAnsi="Calibri" w:cs="Calibri"/>
          </w:rPr>
          <w:t>c.au</w:t>
        </w:r>
      </w:hyperlink>
    </w:p>
    <w:p w14:paraId="09B30589" w14:textId="77777777" w:rsidR="00EF0C75" w:rsidRDefault="001A01C3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9905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35</w:t>
      </w:r>
      <w:r>
        <w:rPr>
          <w:rFonts w:ascii="Calibri" w:eastAsia="Calibri" w:hAnsi="Calibri" w:cs="Calibri"/>
          <w:spacing w:val="2"/>
        </w:rPr>
        <w:t>4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3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9905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2"/>
        </w:rPr>
        <w:t>5</w:t>
      </w:r>
      <w:r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(H)</w:t>
      </w:r>
    </w:p>
    <w:p w14:paraId="33E81DA1" w14:textId="77777777" w:rsidR="00EF0C75" w:rsidRDefault="001A01C3">
      <w:pPr>
        <w:spacing w:before="12" w:line="280" w:lineRule="atLeast"/>
        <w:ind w:left="283" w:right="1358" w:hanging="283"/>
        <w:rPr>
          <w:rFonts w:ascii="Calibri" w:eastAsia="Calibri" w:hAnsi="Calibri" w:cs="Calibri"/>
        </w:rPr>
        <w:sectPr w:rsidR="00EF0C75">
          <w:type w:val="continuous"/>
          <w:pgSz w:w="11920" w:h="16840"/>
          <w:pgMar w:top="1280" w:right="260" w:bottom="280" w:left="260" w:header="720" w:footer="720" w:gutter="0"/>
          <w:cols w:num="2" w:space="720" w:equalWidth="0">
            <w:col w:w="2079" w:space="520"/>
            <w:col w:w="8801"/>
          </w:cols>
        </w:sect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ap</w:t>
      </w:r>
      <w:r>
        <w:rPr>
          <w:rFonts w:ascii="Calibri" w:eastAsia="Calibri" w:hAnsi="Calibri" w:cs="Calibri"/>
        </w:rPr>
        <w:t>acity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staff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ud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tic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re</w:t>
      </w:r>
    </w:p>
    <w:p w14:paraId="6AC5808D" w14:textId="77777777" w:rsidR="00EF0C75" w:rsidRDefault="00EF0C75">
      <w:pPr>
        <w:spacing w:before="2" w:line="100" w:lineRule="exact"/>
        <w:rPr>
          <w:sz w:val="10"/>
          <w:szCs w:val="10"/>
        </w:rPr>
      </w:pPr>
    </w:p>
    <w:p w14:paraId="35E1A3F9" w14:textId="77777777" w:rsidR="00EF0C75" w:rsidRDefault="00EF0C75">
      <w:pPr>
        <w:spacing w:line="200" w:lineRule="exact"/>
      </w:pPr>
    </w:p>
    <w:p w14:paraId="2C5C5FF3" w14:textId="77777777" w:rsidR="00EF0C75" w:rsidRDefault="001A01C3">
      <w:pPr>
        <w:spacing w:before="15"/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D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g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et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un</w:t>
      </w:r>
      <w:r>
        <w:rPr>
          <w:rFonts w:ascii="Calibri" w:eastAsia="Calibri" w:hAnsi="Calibri" w:cs="Calibri"/>
          <w:b/>
        </w:rPr>
        <w:t>k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tt</w:t>
      </w:r>
    </w:p>
    <w:p w14:paraId="6ED9B49B" w14:textId="77777777" w:rsidR="00EF0C75" w:rsidRDefault="001A01C3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Le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2"/>
        </w:rPr>
        <w:t>u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er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n</w:t>
      </w:r>
      <w:r>
        <w:rPr>
          <w:rFonts w:ascii="Calibri" w:eastAsia="Calibri" w:hAnsi="Calibri" w:cs="Calibri"/>
          <w:b/>
        </w:rPr>
        <w:t>d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r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co</w:t>
      </w:r>
      <w:r>
        <w:rPr>
          <w:rFonts w:ascii="Calibri" w:eastAsia="Calibri" w:hAnsi="Calibri" w:cs="Calibri"/>
          <w:b/>
          <w:spacing w:val="-2"/>
        </w:rPr>
        <w:t>o</w:t>
      </w:r>
      <w:r>
        <w:rPr>
          <w:rFonts w:ascii="Calibri" w:eastAsia="Calibri" w:hAnsi="Calibri" w:cs="Calibri"/>
          <w:b/>
          <w:spacing w:val="-1"/>
        </w:rPr>
        <w:t>r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at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r</w:t>
      </w:r>
    </w:p>
    <w:p w14:paraId="30F29B84" w14:textId="77777777" w:rsidR="00EF0C75" w:rsidRDefault="001A01C3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Gip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Cam</w:t>
      </w:r>
      <w:r>
        <w:rPr>
          <w:rFonts w:ascii="Calibri" w:eastAsia="Calibri" w:hAnsi="Calibri" w:cs="Calibri"/>
          <w:spacing w:val="1"/>
        </w:rPr>
        <w:t>pu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</w:p>
    <w:p w14:paraId="6644DE82" w14:textId="77777777" w:rsidR="00EF0C75" w:rsidRDefault="001A01C3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ail:</w:t>
      </w:r>
      <w:r>
        <w:rPr>
          <w:rFonts w:ascii="Calibri" w:eastAsia="Calibri" w:hAnsi="Calibri" w:cs="Calibri"/>
          <w:spacing w:val="-5"/>
        </w:rPr>
        <w:t xml:space="preserve"> </w:t>
      </w:r>
      <w:hyperlink r:id="rId13"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m</w:t>
        </w:r>
        <w:r>
          <w:rPr>
            <w:rFonts w:ascii="Calibri" w:eastAsia="Calibri" w:hAnsi="Calibri" w:cs="Calibri"/>
            <w:color w:val="0000FF"/>
            <w:u w:val="single" w:color="0000FF"/>
          </w:rPr>
          <w:t>arga</w:t>
        </w:r>
        <w:r>
          <w:rPr>
            <w:rFonts w:ascii="Calibri" w:eastAsia="Calibri" w:hAnsi="Calibri" w:cs="Calibri"/>
            <w:color w:val="0000FF"/>
            <w:spacing w:val="3"/>
            <w:u w:val="single" w:color="0000FF"/>
          </w:rPr>
          <w:t>r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e</w:t>
        </w:r>
        <w:r>
          <w:rPr>
            <w:rFonts w:ascii="Calibri" w:eastAsia="Calibri" w:hAnsi="Calibri" w:cs="Calibri"/>
            <w:color w:val="0000FF"/>
            <w:u w:val="single" w:color="0000FF"/>
          </w:rPr>
          <w:t>t.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p</w:t>
        </w:r>
        <w:r>
          <w:rPr>
            <w:rFonts w:ascii="Calibri" w:eastAsia="Calibri" w:hAnsi="Calibri" w:cs="Calibri"/>
            <w:color w:val="0000FF"/>
            <w:u w:val="single" w:color="0000FF"/>
          </w:rPr>
          <w:t>l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un</w:t>
        </w:r>
        <w:r>
          <w:rPr>
            <w:rFonts w:ascii="Calibri" w:eastAsia="Calibri" w:hAnsi="Calibri" w:cs="Calibri"/>
            <w:color w:val="0000FF"/>
            <w:u w:val="single" w:color="0000FF"/>
          </w:rPr>
          <w:t>ket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t</w:t>
        </w:r>
        <w:r>
          <w:rPr>
            <w:rFonts w:ascii="Calibri" w:eastAsia="Calibri" w:hAnsi="Calibri" w:cs="Calibri"/>
            <w:color w:val="0000FF"/>
            <w:u w:val="single" w:color="0000FF"/>
          </w:rPr>
          <w:t>@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e</w:t>
        </w:r>
        <w:r>
          <w:rPr>
            <w:rFonts w:ascii="Calibri" w:eastAsia="Calibri" w:hAnsi="Calibri" w:cs="Calibri"/>
            <w:color w:val="0000FF"/>
            <w:spacing w:val="3"/>
            <w:u w:val="single" w:color="0000FF"/>
          </w:rPr>
          <w:t>d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u</w:t>
        </w:r>
        <w:r>
          <w:rPr>
            <w:rFonts w:ascii="Calibri" w:eastAsia="Calibri" w:hAnsi="Calibri" w:cs="Calibri"/>
            <w:color w:val="0000FF"/>
            <w:u w:val="single" w:color="0000FF"/>
          </w:rPr>
          <w:t>ca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t</w:t>
        </w:r>
        <w:r>
          <w:rPr>
            <w:rFonts w:ascii="Calibri" w:eastAsia="Calibri" w:hAnsi="Calibri" w:cs="Calibri"/>
            <w:color w:val="0000FF"/>
            <w:u w:val="single" w:color="0000FF"/>
          </w:rPr>
          <w:t>io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n</w:t>
        </w:r>
        <w:r>
          <w:rPr>
            <w:rFonts w:ascii="Calibri" w:eastAsia="Calibri" w:hAnsi="Calibri" w:cs="Calibri"/>
            <w:color w:val="0000FF"/>
            <w:u w:val="single" w:color="0000FF"/>
          </w:rPr>
          <w:t>.mo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n</w:t>
        </w:r>
        <w:r>
          <w:rPr>
            <w:rFonts w:ascii="Calibri" w:eastAsia="Calibri" w:hAnsi="Calibri" w:cs="Calibri"/>
            <w:color w:val="0000FF"/>
            <w:u w:val="single" w:color="0000FF"/>
          </w:rPr>
          <w:t>ash.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e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du</w:t>
        </w:r>
        <w:r>
          <w:rPr>
            <w:rFonts w:ascii="Calibri" w:eastAsia="Calibri" w:hAnsi="Calibri" w:cs="Calibri"/>
            <w:color w:val="0000FF"/>
            <w:u w:val="single" w:color="0000FF"/>
          </w:rPr>
          <w:t>.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a</w:t>
        </w:r>
        <w:r>
          <w:rPr>
            <w:rFonts w:ascii="Calibri" w:eastAsia="Calibri" w:hAnsi="Calibri" w:cs="Calibri"/>
            <w:color w:val="0000FF"/>
            <w:u w:val="single" w:color="0000FF"/>
          </w:rPr>
          <w:t>u</w:t>
        </w:r>
      </w:hyperlink>
    </w:p>
    <w:p w14:paraId="7B190CF8" w14:textId="77777777" w:rsidR="00EF0C75" w:rsidRDefault="001A01C3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5122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6</w:t>
      </w:r>
      <w:r>
        <w:rPr>
          <w:rFonts w:ascii="Calibri" w:eastAsia="Calibri" w:hAnsi="Calibri" w:cs="Calibri"/>
        </w:rPr>
        <w:t>980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</w:p>
    <w:p w14:paraId="0B138DF1" w14:textId="77777777" w:rsidR="00EF0C75" w:rsidRDefault="001A01C3">
      <w:pPr>
        <w:spacing w:before="43" w:line="274" w:lineRule="auto"/>
        <w:ind w:left="2882" w:right="1159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r</w:t>
      </w:r>
      <w:r>
        <w:rPr>
          <w:rFonts w:ascii="Calibri" w:eastAsia="Calibri" w:hAnsi="Calibri" w:cs="Calibri"/>
          <w:spacing w:val="-1"/>
        </w:rPr>
        <w:t>ef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ractiti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4"/>
        </w:rPr>
        <w:t>s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 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</w:p>
    <w:sectPr w:rsidR="00EF0C75">
      <w:type w:val="continuous"/>
      <w:pgSz w:w="11920" w:h="16840"/>
      <w:pgMar w:top="1280" w:right="260" w:bottom="28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03106" w14:textId="77777777" w:rsidR="001A01C3" w:rsidRDefault="001A01C3">
      <w:r>
        <w:separator/>
      </w:r>
    </w:p>
  </w:endnote>
  <w:endnote w:type="continuationSeparator" w:id="0">
    <w:p w14:paraId="66AC5F95" w14:textId="77777777" w:rsidR="001A01C3" w:rsidRDefault="001A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A026" w14:textId="77777777" w:rsidR="00EF0C75" w:rsidRDefault="001A01C3">
    <w:pPr>
      <w:spacing w:line="200" w:lineRule="exact"/>
    </w:pPr>
    <w:r>
      <w:pict w14:anchorId="528193B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5.55pt;margin-top:769.05pt;width:120.65pt;height:42.35pt;z-index:-251658752;mso-position-horizontal-relative:page;mso-position-vertical-relative:page" filled="f" stroked="f">
          <v:textbox inset="0,0,0,0">
            <w:txbxContent>
              <w:p w14:paraId="2F1ABE23" w14:textId="77777777" w:rsidR="00EF0C75" w:rsidRDefault="001A01C3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2FFD10D8" w14:textId="77777777" w:rsidR="00EF0C75" w:rsidRDefault="001A01C3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1A7BF6ED" w14:textId="77777777" w:rsidR="00EF0C75" w:rsidRDefault="001A01C3">
                <w:pPr>
                  <w:spacing w:before="7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500D73A7">
        <v:shape id="_x0000_s2049" type="#_x0000_t202" style="position:absolute;margin-left:71pt;margin-top:774.15pt;width:70.9pt;height:19.9pt;z-index:-251657728;mso-position-horizontal-relative:page;mso-position-vertical-relative:page" filled="f" stroked="f">
          <v:textbox inset="0,0,0,0">
            <w:txbxContent>
              <w:p w14:paraId="017A6F45" w14:textId="77777777" w:rsidR="00EF0C75" w:rsidRDefault="001A01C3">
                <w:pPr>
                  <w:spacing w:line="180" w:lineRule="exact"/>
                  <w:ind w:left="20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Jo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ne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S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m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it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h</w:t>
                </w:r>
              </w:p>
              <w:p w14:paraId="510B6E1A" w14:textId="77777777" w:rsidR="00EF0C75" w:rsidRDefault="001A01C3">
                <w:pPr>
                  <w:spacing w:before="1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m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il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 xml:space="preserve">: </w:t>
                </w:r>
                <w:hyperlink r:id="rId2">
                  <w:r>
                    <w:rPr>
                      <w:rFonts w:ascii="Calibri" w:eastAsia="Calibri" w:hAnsi="Calibri" w:cs="Calibri"/>
                      <w:color w:val="0000FF"/>
                      <w:sz w:val="16"/>
                      <w:szCs w:val="16"/>
                      <w:u w:val="single" w:color="0000FF"/>
                    </w:rPr>
                    <w:t>j</w:t>
                  </w:r>
                  <w:r>
                    <w:rPr>
                      <w:rFonts w:ascii="Calibri" w:eastAsia="Calibri" w:hAnsi="Calibri" w:cs="Calibri"/>
                      <w:color w:val="0000FF"/>
                      <w:spacing w:val="-1"/>
                      <w:sz w:val="16"/>
                      <w:szCs w:val="16"/>
                      <w:u w:val="single" w:color="0000FF"/>
                    </w:rPr>
                    <w:t>sit</w:t>
                  </w:r>
                  <w:r>
                    <w:rPr>
                      <w:rFonts w:ascii="Calibri" w:eastAsia="Calibri" w:hAnsi="Calibri" w:cs="Calibri"/>
                      <w:color w:val="0000FF"/>
                      <w:sz w:val="16"/>
                      <w:szCs w:val="16"/>
                      <w:u w:val="single" w:color="0000FF"/>
                    </w:rPr>
                    <w:t>h@.</w:t>
                  </w:r>
                  <w:r>
                    <w:rPr>
                      <w:rFonts w:ascii="Calibri" w:eastAsia="Calibri" w:hAnsi="Calibri" w:cs="Calibri"/>
                      <w:color w:val="0000FF"/>
                      <w:spacing w:val="-1"/>
                      <w:sz w:val="16"/>
                      <w:szCs w:val="16"/>
                      <w:u w:val="single" w:color="0000FF"/>
                    </w:rPr>
                    <w:t>co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sz w:val="16"/>
                      <w:szCs w:val="16"/>
                      <w:u w:val="single" w:color="0000FF"/>
                    </w:rPr>
                    <w:t>m</w:t>
                  </w:r>
                  <w:r>
                    <w:rPr>
                      <w:rFonts w:ascii="Calibri" w:eastAsia="Calibri" w:hAnsi="Calibri" w:cs="Calibri"/>
                      <w:color w:val="0000FF"/>
                      <w:sz w:val="16"/>
                      <w:szCs w:val="16"/>
                      <w:u w:val="single" w:color="0000FF"/>
                    </w:rPr>
                    <w:t>.au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015CB" w14:textId="77777777" w:rsidR="001A01C3" w:rsidRDefault="001A01C3">
      <w:r>
        <w:separator/>
      </w:r>
    </w:p>
  </w:footnote>
  <w:footnote w:type="continuationSeparator" w:id="0">
    <w:p w14:paraId="1E64AAA6" w14:textId="77777777" w:rsidR="001A01C3" w:rsidRDefault="001A0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4462" w14:textId="77777777" w:rsidR="00EF0C75" w:rsidRDefault="001A01C3">
    <w:pPr>
      <w:spacing w:line="200" w:lineRule="exact"/>
    </w:pPr>
    <w:r>
      <w:pict w14:anchorId="64921020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8r245,241l1541,918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21F23"/>
    <w:multiLevelType w:val="multilevel"/>
    <w:tmpl w:val="537A0B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C75"/>
    <w:rsid w:val="001A01C3"/>
    <w:rsid w:val="00272E5A"/>
    <w:rsid w:val="00EF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D0DCFFF"/>
  <w15:docId w15:val="{7626E528-B895-4820-9CE9-F564D63D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72E5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2E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argaret.plunkett@education.monash.edu.a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kye@gmail.com" TargetMode="External"/><Relationship Id="rId12" Type="http://schemas.openxmlformats.org/officeDocument/2006/relationships/hyperlink" Target="mailto:suegreen@princeton.gov.vic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esmith@princetonps.gov.vic.a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sith@.com.au" TargetMode="External"/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810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2021-05-05T10:13:00Z</dcterms:created>
  <dcterms:modified xsi:type="dcterms:W3CDTF">2021-05-05T10:19:00Z</dcterms:modified>
</cp:coreProperties>
</file>